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F2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 xml:space="preserve">АДМИНИСТРАЦИЯ </w:t>
      </w:r>
    </w:p>
    <w:p w:rsidR="00E63683" w:rsidRPr="00975916" w:rsidRDefault="00813BBF" w:rsidP="00AA31F2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БОЛЬШЕИВАНОВСКОГО</w:t>
      </w:r>
      <w:r w:rsidR="00AA31F2">
        <w:rPr>
          <w:rStyle w:val="a6"/>
          <w:sz w:val="28"/>
          <w:szCs w:val="28"/>
        </w:rPr>
        <w:t xml:space="preserve"> </w:t>
      </w:r>
      <w:r w:rsidR="00E63683" w:rsidRPr="00975916">
        <w:rPr>
          <w:rStyle w:val="a6"/>
          <w:sz w:val="28"/>
          <w:szCs w:val="28"/>
        </w:rPr>
        <w:t>СЕЛЬСКОГО ПОСЕЛЕНИЯ</w:t>
      </w:r>
    </w:p>
    <w:p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ИЛОВЛИНСКОГО МУНИЦИПАЛЬНОГО РАЙОНА</w:t>
      </w:r>
    </w:p>
    <w:p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ВОЛГОГРАДСКОЙ ОБЛАСТИ</w:t>
      </w:r>
    </w:p>
    <w:p w:rsidR="00E63683" w:rsidRPr="00975916" w:rsidRDefault="00E63683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__________________________________________________________</w:t>
      </w:r>
    </w:p>
    <w:p w:rsidR="00E63683" w:rsidRPr="00975916" w:rsidRDefault="00E63683">
      <w:pPr>
        <w:ind w:right="18"/>
        <w:jc w:val="center"/>
        <w:rPr>
          <w:rFonts w:ascii="Arial" w:hAnsi="Arial"/>
          <w:sz w:val="28"/>
          <w:szCs w:val="28"/>
        </w:rPr>
      </w:pPr>
    </w:p>
    <w:p w:rsidR="00E63683" w:rsidRPr="00975916" w:rsidRDefault="00E63683">
      <w:pPr>
        <w:ind w:right="18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ПОСТАНОВЛЕНИЕ</w:t>
      </w:r>
    </w:p>
    <w:p w:rsidR="00E63683" w:rsidRPr="00975916" w:rsidRDefault="00E63683">
      <w:pPr>
        <w:ind w:right="18"/>
        <w:jc w:val="center"/>
        <w:rPr>
          <w:b/>
          <w:sz w:val="28"/>
          <w:szCs w:val="28"/>
        </w:rPr>
      </w:pPr>
    </w:p>
    <w:p w:rsidR="00E63683" w:rsidRPr="00AA31F2" w:rsidRDefault="0091124C" w:rsidP="00AA31F2">
      <w:pPr>
        <w:ind w:right="18"/>
        <w:jc w:val="both"/>
        <w:rPr>
          <w:rFonts w:ascii="Arial" w:hAnsi="Arial" w:cs="Arial"/>
          <w:sz w:val="28"/>
          <w:szCs w:val="28"/>
        </w:rPr>
      </w:pPr>
      <w:r w:rsidRPr="00AA31F2">
        <w:rPr>
          <w:sz w:val="28"/>
          <w:szCs w:val="28"/>
        </w:rPr>
        <w:t xml:space="preserve">от </w:t>
      </w:r>
      <w:r w:rsidR="001A0955" w:rsidRPr="00AA31F2">
        <w:rPr>
          <w:sz w:val="28"/>
          <w:szCs w:val="28"/>
        </w:rPr>
        <w:t>27.12</w:t>
      </w:r>
      <w:r w:rsidRPr="00AA31F2">
        <w:rPr>
          <w:sz w:val="28"/>
          <w:szCs w:val="28"/>
        </w:rPr>
        <w:t>.202</w:t>
      </w:r>
      <w:r w:rsidR="00513FB9" w:rsidRPr="00AA31F2">
        <w:rPr>
          <w:sz w:val="28"/>
          <w:szCs w:val="28"/>
        </w:rPr>
        <w:t>2</w:t>
      </w:r>
      <w:r w:rsidRPr="00AA31F2">
        <w:rPr>
          <w:sz w:val="28"/>
          <w:szCs w:val="28"/>
        </w:rPr>
        <w:t>г</w:t>
      </w:r>
      <w:r w:rsidR="00E63683" w:rsidRPr="00AA31F2">
        <w:rPr>
          <w:sz w:val="28"/>
          <w:szCs w:val="28"/>
        </w:rPr>
        <w:t xml:space="preserve">.                                                            </w:t>
      </w:r>
      <w:r w:rsidR="00364F53" w:rsidRPr="00AA31F2">
        <w:rPr>
          <w:sz w:val="28"/>
          <w:szCs w:val="28"/>
        </w:rPr>
        <w:t xml:space="preserve">  </w:t>
      </w:r>
      <w:r w:rsidR="00E63683" w:rsidRPr="00AA31F2">
        <w:rPr>
          <w:sz w:val="28"/>
          <w:szCs w:val="28"/>
        </w:rPr>
        <w:t xml:space="preserve">  №</w:t>
      </w:r>
      <w:r w:rsidR="00813BBF" w:rsidRPr="00AA31F2">
        <w:rPr>
          <w:sz w:val="28"/>
          <w:szCs w:val="28"/>
        </w:rPr>
        <w:t xml:space="preserve"> </w:t>
      </w:r>
      <w:r w:rsidR="00513FB9" w:rsidRPr="00AA31F2">
        <w:rPr>
          <w:sz w:val="28"/>
          <w:szCs w:val="28"/>
        </w:rPr>
        <w:t>82</w:t>
      </w:r>
      <w:r w:rsidR="00E63683" w:rsidRPr="00AA31F2">
        <w:rPr>
          <w:sz w:val="28"/>
          <w:szCs w:val="28"/>
        </w:rPr>
        <w:t xml:space="preserve"> </w:t>
      </w:r>
      <w:r w:rsidR="00E63683" w:rsidRPr="00AA31F2">
        <w:rPr>
          <w:rFonts w:ascii="Arial" w:hAnsi="Arial" w:cs="Arial"/>
          <w:sz w:val="28"/>
          <w:szCs w:val="28"/>
        </w:rPr>
        <w:t xml:space="preserve">   </w:t>
      </w:r>
    </w:p>
    <w:p w:rsidR="00E63683" w:rsidRPr="00AA31F2" w:rsidRDefault="00E63683">
      <w:pPr>
        <w:rPr>
          <w:rFonts w:ascii="Arial" w:hAnsi="Arial" w:cs="Arial"/>
          <w:sz w:val="28"/>
          <w:szCs w:val="28"/>
        </w:rPr>
      </w:pPr>
    </w:p>
    <w:p w:rsidR="00CD447B" w:rsidRPr="00AA31F2" w:rsidRDefault="004A609A" w:rsidP="00AA31F2">
      <w:pPr>
        <w:rPr>
          <w:sz w:val="28"/>
          <w:szCs w:val="28"/>
        </w:rPr>
      </w:pPr>
      <w:r w:rsidRPr="00AA31F2">
        <w:rPr>
          <w:sz w:val="28"/>
          <w:szCs w:val="28"/>
        </w:rPr>
        <w:t xml:space="preserve">О внесении изменений в постановление </w:t>
      </w:r>
      <w:r w:rsidR="00D80273" w:rsidRPr="00AA31F2">
        <w:rPr>
          <w:sz w:val="28"/>
          <w:szCs w:val="28"/>
        </w:rPr>
        <w:t xml:space="preserve">администрации Большеивановского сельского поселения </w:t>
      </w:r>
      <w:r w:rsidRPr="00AA31F2">
        <w:rPr>
          <w:sz w:val="28"/>
          <w:szCs w:val="28"/>
        </w:rPr>
        <w:t xml:space="preserve">от </w:t>
      </w:r>
      <w:r w:rsidR="001A0955" w:rsidRPr="00AA31F2">
        <w:rPr>
          <w:sz w:val="28"/>
          <w:szCs w:val="28"/>
        </w:rPr>
        <w:t>11.01.2021г</w:t>
      </w:r>
      <w:r w:rsidRPr="00AA31F2">
        <w:rPr>
          <w:sz w:val="28"/>
          <w:szCs w:val="28"/>
        </w:rPr>
        <w:t xml:space="preserve">. </w:t>
      </w:r>
      <w:r w:rsidR="00AA31F2">
        <w:rPr>
          <w:sz w:val="28"/>
          <w:szCs w:val="28"/>
        </w:rPr>
        <w:t xml:space="preserve"> </w:t>
      </w:r>
      <w:r w:rsidR="00D80273" w:rsidRPr="00AA31F2">
        <w:rPr>
          <w:sz w:val="28"/>
          <w:szCs w:val="28"/>
        </w:rPr>
        <w:t xml:space="preserve">№ </w:t>
      </w:r>
      <w:r w:rsidR="00513FB9" w:rsidRPr="00AA31F2">
        <w:rPr>
          <w:sz w:val="28"/>
          <w:szCs w:val="28"/>
        </w:rPr>
        <w:t>121</w:t>
      </w:r>
      <w:r w:rsidR="00D80273" w:rsidRPr="00AA31F2">
        <w:rPr>
          <w:sz w:val="28"/>
          <w:szCs w:val="28"/>
        </w:rPr>
        <w:t xml:space="preserve"> </w:t>
      </w:r>
      <w:r w:rsidR="00CD447B" w:rsidRPr="00AA31F2">
        <w:rPr>
          <w:sz w:val="28"/>
          <w:szCs w:val="28"/>
        </w:rPr>
        <w:t xml:space="preserve">«Об утверждении муниципальной программы </w:t>
      </w:r>
      <w:r w:rsidR="00AA31F2">
        <w:rPr>
          <w:sz w:val="28"/>
          <w:szCs w:val="28"/>
        </w:rPr>
        <w:t xml:space="preserve"> </w:t>
      </w:r>
      <w:r w:rsidR="00CD447B" w:rsidRPr="00AA31F2">
        <w:rPr>
          <w:sz w:val="28"/>
          <w:szCs w:val="28"/>
        </w:rPr>
        <w:t>«Повышение эффективности деятельности в сфере муниципального управления в Администрации Большеивановского сельского поселения на 20</w:t>
      </w:r>
      <w:r w:rsidR="0091124C" w:rsidRPr="00AA31F2">
        <w:rPr>
          <w:sz w:val="28"/>
          <w:szCs w:val="28"/>
        </w:rPr>
        <w:t>2</w:t>
      </w:r>
      <w:r w:rsidR="00513FB9" w:rsidRPr="00AA31F2">
        <w:rPr>
          <w:sz w:val="28"/>
          <w:szCs w:val="28"/>
        </w:rPr>
        <w:t>2</w:t>
      </w:r>
      <w:r w:rsidR="00CD447B" w:rsidRPr="00AA31F2">
        <w:rPr>
          <w:sz w:val="28"/>
          <w:szCs w:val="28"/>
        </w:rPr>
        <w:t>-20</w:t>
      </w:r>
      <w:r w:rsidR="008F1B38" w:rsidRPr="00AA31F2">
        <w:rPr>
          <w:sz w:val="28"/>
          <w:szCs w:val="28"/>
        </w:rPr>
        <w:t>2</w:t>
      </w:r>
      <w:r w:rsidR="00513FB9" w:rsidRPr="00AA31F2">
        <w:rPr>
          <w:sz w:val="28"/>
          <w:szCs w:val="28"/>
        </w:rPr>
        <w:t>4</w:t>
      </w:r>
      <w:r w:rsidR="00CD447B" w:rsidRPr="00AA31F2">
        <w:rPr>
          <w:sz w:val="28"/>
          <w:szCs w:val="28"/>
        </w:rPr>
        <w:t xml:space="preserve"> годы»</w:t>
      </w:r>
    </w:p>
    <w:p w:rsidR="00D67887" w:rsidRPr="00975916" w:rsidRDefault="00D67887" w:rsidP="00AA31F2">
      <w:pPr>
        <w:rPr>
          <w:b/>
          <w:sz w:val="28"/>
          <w:szCs w:val="28"/>
        </w:rPr>
      </w:pPr>
    </w:p>
    <w:p w:rsidR="00E63683" w:rsidRPr="00975916" w:rsidRDefault="00E63683">
      <w:pPr>
        <w:tabs>
          <w:tab w:val="left" w:pos="4300"/>
        </w:tabs>
        <w:ind w:firstLine="709"/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813BBF" w:rsidRPr="00975916">
        <w:rPr>
          <w:sz w:val="28"/>
          <w:szCs w:val="28"/>
        </w:rPr>
        <w:t>Большеивановского</w:t>
      </w:r>
      <w:r w:rsidR="00975916">
        <w:rPr>
          <w:sz w:val="28"/>
          <w:szCs w:val="28"/>
        </w:rPr>
        <w:t xml:space="preserve"> сельского поселения, администрация Большеивановского сельского поселения</w:t>
      </w:r>
    </w:p>
    <w:p w:rsidR="00E63683" w:rsidRPr="00975916" w:rsidRDefault="00E63683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:rsidR="00E63683" w:rsidRDefault="00E63683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ПОСТАНОВЛЯ</w:t>
      </w:r>
      <w:r w:rsidR="00975916">
        <w:rPr>
          <w:b/>
          <w:sz w:val="28"/>
          <w:szCs w:val="28"/>
        </w:rPr>
        <w:t>ЕТ</w:t>
      </w:r>
      <w:r w:rsidRPr="00975916">
        <w:rPr>
          <w:b/>
          <w:sz w:val="28"/>
          <w:szCs w:val="28"/>
        </w:rPr>
        <w:t>:</w:t>
      </w:r>
    </w:p>
    <w:p w:rsidR="004A609A" w:rsidRPr="00975916" w:rsidRDefault="004A609A" w:rsidP="00D67887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:rsidR="00D80273" w:rsidRPr="00D80273" w:rsidRDefault="0082485B" w:rsidP="00D80273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609A" w:rsidRPr="0082485B">
        <w:rPr>
          <w:sz w:val="28"/>
          <w:szCs w:val="28"/>
        </w:rPr>
        <w:t>1.</w:t>
      </w:r>
      <w:r w:rsidR="00842B08">
        <w:rPr>
          <w:sz w:val="28"/>
          <w:szCs w:val="28"/>
        </w:rPr>
        <w:t xml:space="preserve"> </w:t>
      </w:r>
      <w:r w:rsidR="00842B08" w:rsidRPr="0082485B">
        <w:rPr>
          <w:sz w:val="28"/>
          <w:szCs w:val="28"/>
        </w:rPr>
        <w:t xml:space="preserve">Внести в постановление </w:t>
      </w:r>
      <w:r w:rsidR="00D80273" w:rsidRPr="00D80273">
        <w:rPr>
          <w:sz w:val="28"/>
          <w:szCs w:val="28"/>
        </w:rPr>
        <w:t xml:space="preserve">администрации Большеивановского сельского поселения </w:t>
      </w:r>
      <w:r w:rsidR="00D80273">
        <w:rPr>
          <w:sz w:val="28"/>
          <w:szCs w:val="28"/>
        </w:rPr>
        <w:t xml:space="preserve">№ </w:t>
      </w:r>
      <w:r w:rsidR="00513FB9">
        <w:rPr>
          <w:sz w:val="28"/>
          <w:szCs w:val="28"/>
        </w:rPr>
        <w:t>121</w:t>
      </w:r>
      <w:r w:rsidR="00842B08" w:rsidRPr="0082485B">
        <w:rPr>
          <w:sz w:val="28"/>
          <w:szCs w:val="28"/>
        </w:rPr>
        <w:t xml:space="preserve"> от </w:t>
      </w:r>
      <w:r w:rsidR="00513FB9">
        <w:rPr>
          <w:sz w:val="28"/>
          <w:szCs w:val="28"/>
        </w:rPr>
        <w:t>27.12</w:t>
      </w:r>
      <w:r w:rsidR="001A0955">
        <w:rPr>
          <w:sz w:val="28"/>
          <w:szCs w:val="28"/>
        </w:rPr>
        <w:t>.2021г</w:t>
      </w:r>
      <w:r w:rsidR="00842B08" w:rsidRPr="0082485B">
        <w:rPr>
          <w:sz w:val="28"/>
          <w:szCs w:val="28"/>
        </w:rPr>
        <w:t xml:space="preserve">.   </w:t>
      </w:r>
      <w:r w:rsidR="00842B08" w:rsidRPr="00D67887">
        <w:rPr>
          <w:sz w:val="28"/>
          <w:szCs w:val="28"/>
        </w:rPr>
        <w:t>«</w:t>
      </w:r>
      <w:r w:rsidR="00CD447B" w:rsidRPr="00CD447B">
        <w:rPr>
          <w:sz w:val="28"/>
          <w:szCs w:val="28"/>
        </w:rPr>
        <w:t>Об утверждении муниципальной программы «Повышение эффективности деятельности в сфере муниципального управления в Администрации Большеивановского сельского поселения на 20</w:t>
      </w:r>
      <w:r w:rsidR="0091124C">
        <w:rPr>
          <w:sz w:val="28"/>
          <w:szCs w:val="28"/>
        </w:rPr>
        <w:t>2</w:t>
      </w:r>
      <w:r w:rsidR="00513FB9">
        <w:rPr>
          <w:sz w:val="28"/>
          <w:szCs w:val="28"/>
        </w:rPr>
        <w:t>2</w:t>
      </w:r>
      <w:r w:rsidR="00CD447B" w:rsidRPr="00CD447B">
        <w:rPr>
          <w:sz w:val="28"/>
          <w:szCs w:val="28"/>
        </w:rPr>
        <w:t>-20</w:t>
      </w:r>
      <w:r w:rsidR="008F1B38">
        <w:rPr>
          <w:sz w:val="28"/>
          <w:szCs w:val="28"/>
        </w:rPr>
        <w:t>2</w:t>
      </w:r>
      <w:r w:rsidR="00513FB9">
        <w:rPr>
          <w:sz w:val="28"/>
          <w:szCs w:val="28"/>
        </w:rPr>
        <w:t>4</w:t>
      </w:r>
      <w:r w:rsidR="00CD447B" w:rsidRPr="00CD447B">
        <w:rPr>
          <w:sz w:val="28"/>
          <w:szCs w:val="28"/>
        </w:rPr>
        <w:t xml:space="preserve"> годы»</w:t>
      </w:r>
      <w:r w:rsidR="00CD447B">
        <w:rPr>
          <w:sz w:val="28"/>
          <w:szCs w:val="28"/>
        </w:rPr>
        <w:t xml:space="preserve"> </w:t>
      </w:r>
      <w:r w:rsidR="00D80273" w:rsidRPr="00D80273">
        <w:rPr>
          <w:sz w:val="28"/>
          <w:szCs w:val="28"/>
        </w:rPr>
        <w:t>(далее Постановление) следующие изменения и дополнения:</w:t>
      </w:r>
    </w:p>
    <w:p w:rsidR="00D80273" w:rsidRDefault="00D80273" w:rsidP="00364F53">
      <w:pPr>
        <w:numPr>
          <w:ilvl w:val="1"/>
          <w:numId w:val="6"/>
        </w:num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Пункт «Объем и источники финансирования Программы» Приложения                                     1 Постановлени</w:t>
      </w:r>
      <w:r w:rsidR="00364F53">
        <w:rPr>
          <w:sz w:val="28"/>
          <w:szCs w:val="28"/>
        </w:rPr>
        <w:t>я изложить в следующей редакции:</w:t>
      </w:r>
    </w:p>
    <w:p w:rsidR="00364F53" w:rsidRPr="00364F53" w:rsidRDefault="00364F53" w:rsidP="00364F53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20</w:t>
      </w:r>
      <w:r w:rsidR="0091124C">
        <w:rPr>
          <w:sz w:val="28"/>
          <w:szCs w:val="28"/>
        </w:rPr>
        <w:t>2</w:t>
      </w:r>
      <w:r w:rsidR="00513FB9">
        <w:rPr>
          <w:sz w:val="28"/>
          <w:szCs w:val="28"/>
        </w:rPr>
        <w:t>2</w:t>
      </w:r>
      <w:r w:rsidRPr="00364F53">
        <w:rPr>
          <w:sz w:val="28"/>
          <w:szCs w:val="28"/>
        </w:rPr>
        <w:t>-20</w:t>
      </w:r>
      <w:r w:rsidR="008F1B38">
        <w:rPr>
          <w:sz w:val="28"/>
          <w:szCs w:val="28"/>
        </w:rPr>
        <w:t>2</w:t>
      </w:r>
      <w:r w:rsidR="00513FB9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 годах составляет </w:t>
      </w:r>
      <w:r w:rsidR="00513FB9">
        <w:rPr>
          <w:sz w:val="28"/>
          <w:szCs w:val="28"/>
        </w:rPr>
        <w:t>8 191,288</w:t>
      </w:r>
      <w:r w:rsidRPr="00364F53">
        <w:rPr>
          <w:sz w:val="28"/>
          <w:szCs w:val="28"/>
        </w:rPr>
        <w:t xml:space="preserve"> тыс</w:t>
      </w:r>
      <w:proofErr w:type="gramStart"/>
      <w:r w:rsidRPr="00364F53">
        <w:rPr>
          <w:sz w:val="28"/>
          <w:szCs w:val="28"/>
        </w:rPr>
        <w:t>.р</w:t>
      </w:r>
      <w:proofErr w:type="gramEnd"/>
      <w:r w:rsidRPr="00364F53">
        <w:rPr>
          <w:sz w:val="28"/>
          <w:szCs w:val="28"/>
        </w:rPr>
        <w:t>уб.</w:t>
      </w:r>
    </w:p>
    <w:p w:rsidR="00364F53" w:rsidRPr="00364F53" w:rsidRDefault="00364F53" w:rsidP="00364F53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91124C">
        <w:rPr>
          <w:sz w:val="28"/>
          <w:szCs w:val="28"/>
        </w:rPr>
        <w:t>2</w:t>
      </w:r>
      <w:r w:rsidR="00513FB9">
        <w:rPr>
          <w:sz w:val="28"/>
          <w:szCs w:val="28"/>
        </w:rPr>
        <w:t>2</w:t>
      </w:r>
      <w:r w:rsidRPr="00364F53">
        <w:rPr>
          <w:sz w:val="28"/>
          <w:szCs w:val="28"/>
        </w:rPr>
        <w:t xml:space="preserve">г. – </w:t>
      </w:r>
      <w:r w:rsidR="00513FB9">
        <w:rPr>
          <w:sz w:val="28"/>
          <w:szCs w:val="28"/>
        </w:rPr>
        <w:t>2 963,350</w:t>
      </w:r>
      <w:r w:rsidRPr="00364F53">
        <w:rPr>
          <w:sz w:val="28"/>
          <w:szCs w:val="28"/>
        </w:rPr>
        <w:t xml:space="preserve"> т.р.,</w:t>
      </w:r>
    </w:p>
    <w:p w:rsidR="00364F53" w:rsidRPr="00364F53" w:rsidRDefault="00364F53" w:rsidP="00364F53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91124C">
        <w:rPr>
          <w:sz w:val="28"/>
          <w:szCs w:val="28"/>
        </w:rPr>
        <w:t>2</w:t>
      </w:r>
      <w:r w:rsidR="00513FB9">
        <w:rPr>
          <w:sz w:val="28"/>
          <w:szCs w:val="28"/>
        </w:rPr>
        <w:t>3</w:t>
      </w:r>
      <w:r w:rsidRPr="00364F53">
        <w:rPr>
          <w:sz w:val="28"/>
          <w:szCs w:val="28"/>
        </w:rPr>
        <w:t xml:space="preserve">г. – </w:t>
      </w:r>
      <w:r w:rsidR="00513FB9">
        <w:rPr>
          <w:sz w:val="28"/>
          <w:szCs w:val="28"/>
        </w:rPr>
        <w:t>2 608,169</w:t>
      </w:r>
      <w:r w:rsidRPr="00364F53">
        <w:rPr>
          <w:sz w:val="28"/>
          <w:szCs w:val="28"/>
        </w:rPr>
        <w:t xml:space="preserve"> т.р.,</w:t>
      </w:r>
    </w:p>
    <w:p w:rsidR="00364F53" w:rsidRPr="00D80273" w:rsidRDefault="00364F53" w:rsidP="00364F53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91124C">
        <w:rPr>
          <w:sz w:val="28"/>
          <w:szCs w:val="28"/>
        </w:rPr>
        <w:t>2</w:t>
      </w:r>
      <w:r w:rsidR="00513FB9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г. – </w:t>
      </w:r>
      <w:r w:rsidR="00513FB9">
        <w:rPr>
          <w:sz w:val="28"/>
          <w:szCs w:val="28"/>
        </w:rPr>
        <w:t>2 619,769</w:t>
      </w:r>
      <w:r w:rsidRPr="00364F53">
        <w:rPr>
          <w:sz w:val="28"/>
          <w:szCs w:val="28"/>
        </w:rPr>
        <w:t xml:space="preserve"> т. р.</w:t>
      </w:r>
    </w:p>
    <w:p w:rsidR="00D80273" w:rsidRDefault="00D80273" w:rsidP="00D80273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2.  Настоящее постановление вступает в силу со дня подписания.</w:t>
      </w:r>
    </w:p>
    <w:p w:rsidR="00D80273" w:rsidRPr="00D80273" w:rsidRDefault="00D80273" w:rsidP="00D80273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 xml:space="preserve">3.  </w:t>
      </w:r>
      <w:proofErr w:type="gramStart"/>
      <w:r w:rsidRPr="00D80273">
        <w:rPr>
          <w:sz w:val="28"/>
          <w:szCs w:val="28"/>
        </w:rPr>
        <w:t>Контроль за</w:t>
      </w:r>
      <w:proofErr w:type="gramEnd"/>
      <w:r w:rsidRPr="00D80273">
        <w:rPr>
          <w:sz w:val="28"/>
          <w:szCs w:val="28"/>
        </w:rPr>
        <w:t xml:space="preserve"> исполнением  постановления оставляю за собой. </w:t>
      </w:r>
    </w:p>
    <w:p w:rsidR="0082485B" w:rsidRDefault="0082485B">
      <w:pPr>
        <w:jc w:val="both"/>
        <w:rPr>
          <w:sz w:val="28"/>
          <w:szCs w:val="28"/>
        </w:rPr>
      </w:pPr>
    </w:p>
    <w:p w:rsidR="00F72D9B" w:rsidRPr="00975916" w:rsidRDefault="00F72D9B">
      <w:pPr>
        <w:jc w:val="both"/>
        <w:rPr>
          <w:sz w:val="28"/>
          <w:szCs w:val="28"/>
        </w:rPr>
      </w:pPr>
    </w:p>
    <w:p w:rsidR="00E63683" w:rsidRPr="00975916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>Глав</w:t>
      </w:r>
      <w:r w:rsidR="00F72D9B">
        <w:rPr>
          <w:sz w:val="28"/>
          <w:szCs w:val="28"/>
        </w:rPr>
        <w:t>а</w:t>
      </w:r>
      <w:r w:rsidRPr="00975916">
        <w:rPr>
          <w:sz w:val="28"/>
          <w:szCs w:val="28"/>
        </w:rPr>
        <w:t xml:space="preserve"> </w:t>
      </w:r>
      <w:r w:rsidR="00F72D9B">
        <w:rPr>
          <w:sz w:val="28"/>
          <w:szCs w:val="28"/>
        </w:rPr>
        <w:t>Большеивановского</w:t>
      </w:r>
    </w:p>
    <w:p w:rsidR="00E63683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сельского поселения                                   </w:t>
      </w:r>
      <w:r w:rsidR="00F72D9B">
        <w:rPr>
          <w:sz w:val="28"/>
          <w:szCs w:val="28"/>
        </w:rPr>
        <w:t xml:space="preserve">      </w:t>
      </w:r>
      <w:r w:rsidRPr="00975916">
        <w:rPr>
          <w:sz w:val="28"/>
          <w:szCs w:val="28"/>
        </w:rPr>
        <w:t xml:space="preserve"> </w:t>
      </w:r>
      <w:r w:rsidR="00AA31F2">
        <w:rPr>
          <w:sz w:val="28"/>
          <w:szCs w:val="28"/>
        </w:rPr>
        <w:tab/>
      </w:r>
      <w:r w:rsidR="00AA31F2">
        <w:rPr>
          <w:sz w:val="28"/>
          <w:szCs w:val="28"/>
        </w:rPr>
        <w:tab/>
      </w:r>
      <w:r w:rsidR="00AA31F2">
        <w:rPr>
          <w:sz w:val="28"/>
          <w:szCs w:val="28"/>
        </w:rPr>
        <w:tab/>
      </w:r>
      <w:bookmarkStart w:id="0" w:name="_GoBack"/>
      <w:bookmarkEnd w:id="0"/>
      <w:r w:rsidR="00F72D9B">
        <w:rPr>
          <w:sz w:val="28"/>
          <w:szCs w:val="28"/>
        </w:rPr>
        <w:t>А.М. Кобызев</w:t>
      </w:r>
    </w:p>
    <w:p w:rsidR="0082485B" w:rsidRDefault="0082485B">
      <w:pPr>
        <w:jc w:val="both"/>
        <w:rPr>
          <w:sz w:val="28"/>
          <w:szCs w:val="28"/>
        </w:rPr>
      </w:pPr>
    </w:p>
    <w:sectPr w:rsidR="0082485B" w:rsidSect="00BF167F">
      <w:pgSz w:w="11905" w:h="16837"/>
      <w:pgMar w:top="709" w:right="850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6D60E26"/>
    <w:multiLevelType w:val="multilevel"/>
    <w:tmpl w:val="80189508"/>
    <w:lvl w:ilvl="0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BBF"/>
    <w:rsid w:val="00076AF0"/>
    <w:rsid w:val="00136D44"/>
    <w:rsid w:val="001A0955"/>
    <w:rsid w:val="00364F53"/>
    <w:rsid w:val="00471ABD"/>
    <w:rsid w:val="004A608D"/>
    <w:rsid w:val="004A609A"/>
    <w:rsid w:val="004A733C"/>
    <w:rsid w:val="0050218A"/>
    <w:rsid w:val="00505522"/>
    <w:rsid w:val="00513FB9"/>
    <w:rsid w:val="0054192B"/>
    <w:rsid w:val="005C2278"/>
    <w:rsid w:val="006B2CB0"/>
    <w:rsid w:val="006D321B"/>
    <w:rsid w:val="007C7288"/>
    <w:rsid w:val="00813BBF"/>
    <w:rsid w:val="0082485B"/>
    <w:rsid w:val="00842B08"/>
    <w:rsid w:val="008F1B38"/>
    <w:rsid w:val="0091124C"/>
    <w:rsid w:val="00975916"/>
    <w:rsid w:val="009B5F8E"/>
    <w:rsid w:val="00AA31F2"/>
    <w:rsid w:val="00AA6668"/>
    <w:rsid w:val="00BF167F"/>
    <w:rsid w:val="00C22FF7"/>
    <w:rsid w:val="00C91A50"/>
    <w:rsid w:val="00CD447B"/>
    <w:rsid w:val="00CE08E9"/>
    <w:rsid w:val="00D67887"/>
    <w:rsid w:val="00D80273"/>
    <w:rsid w:val="00DE2EE2"/>
    <w:rsid w:val="00E63683"/>
    <w:rsid w:val="00EA03E7"/>
    <w:rsid w:val="00F72D9B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2FF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next w:val="a0"/>
    <w:qFormat/>
    <w:rsid w:val="00C22FF7"/>
    <w:pPr>
      <w:widowControl w:val="0"/>
      <w:tabs>
        <w:tab w:val="num" w:pos="432"/>
      </w:tabs>
      <w:suppressAutoHyphens/>
      <w:ind w:left="432" w:hanging="432"/>
      <w:outlineLvl w:val="0"/>
    </w:pPr>
    <w:rPr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C22FF7"/>
  </w:style>
  <w:style w:type="character" w:customStyle="1" w:styleId="a4">
    <w:name w:val="Текст выноски Знак"/>
    <w:rsid w:val="00C22FF7"/>
    <w:rPr>
      <w:rFonts w:ascii="Tahoma" w:hAnsi="Tahoma" w:cs="Tahoma"/>
      <w:sz w:val="16"/>
      <w:szCs w:val="16"/>
    </w:rPr>
  </w:style>
  <w:style w:type="character" w:styleId="a5">
    <w:name w:val="Emphasis"/>
    <w:qFormat/>
    <w:rsid w:val="00C22FF7"/>
    <w:rPr>
      <w:i/>
      <w:iCs/>
    </w:rPr>
  </w:style>
  <w:style w:type="character" w:styleId="a6">
    <w:name w:val="Strong"/>
    <w:qFormat/>
    <w:rsid w:val="00C22FF7"/>
    <w:rPr>
      <w:b/>
      <w:bCs/>
    </w:rPr>
  </w:style>
  <w:style w:type="paragraph" w:customStyle="1" w:styleId="a7">
    <w:name w:val="Заголовок"/>
    <w:basedOn w:val="a"/>
    <w:next w:val="a0"/>
    <w:rsid w:val="00C22FF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rsid w:val="00C22FF7"/>
    <w:pPr>
      <w:spacing w:after="120"/>
    </w:pPr>
  </w:style>
  <w:style w:type="paragraph" w:styleId="a8">
    <w:name w:val="List"/>
    <w:basedOn w:val="a0"/>
    <w:rsid w:val="00C22FF7"/>
    <w:rPr>
      <w:rFonts w:cs="Tahoma"/>
    </w:rPr>
  </w:style>
  <w:style w:type="paragraph" w:customStyle="1" w:styleId="11">
    <w:name w:val="Название1"/>
    <w:basedOn w:val="a"/>
    <w:rsid w:val="00C22FF7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22FF7"/>
    <w:pPr>
      <w:suppressLineNumbers/>
    </w:pPr>
    <w:rPr>
      <w:rFonts w:cs="Tahoma"/>
    </w:rPr>
  </w:style>
  <w:style w:type="paragraph" w:customStyle="1" w:styleId="ConsPlusNormal">
    <w:name w:val="ConsPlusNormal"/>
    <w:rsid w:val="00C22FF7"/>
    <w:pPr>
      <w:suppressAutoHyphens/>
      <w:ind w:firstLine="720"/>
    </w:pPr>
    <w:rPr>
      <w:rFonts w:ascii="Arial" w:hAnsi="Arial" w:cs="Arial"/>
      <w:kern w:val="1"/>
      <w:lang w:eastAsia="ar-SA"/>
    </w:rPr>
  </w:style>
  <w:style w:type="paragraph" w:customStyle="1" w:styleId="13">
    <w:name w:val="Текст выноски1"/>
    <w:rsid w:val="00C22FF7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14">
    <w:name w:val="Без интервала1"/>
    <w:rsid w:val="00C22FF7"/>
    <w:pPr>
      <w:suppressAutoHyphens/>
    </w:pPr>
    <w:rPr>
      <w:kern w:val="1"/>
      <w:sz w:val="24"/>
      <w:szCs w:val="24"/>
      <w:lang w:eastAsia="ar-SA"/>
    </w:rPr>
  </w:style>
  <w:style w:type="paragraph" w:styleId="a9">
    <w:name w:val="Balloon Text"/>
    <w:basedOn w:val="a"/>
    <w:semiHidden/>
    <w:rsid w:val="00DE2E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</cp:lastModifiedBy>
  <cp:revision>3</cp:revision>
  <cp:lastPrinted>2018-02-14T13:21:00Z</cp:lastPrinted>
  <dcterms:created xsi:type="dcterms:W3CDTF">2023-01-23T12:36:00Z</dcterms:created>
  <dcterms:modified xsi:type="dcterms:W3CDTF">2023-01-27T09:29:00Z</dcterms:modified>
</cp:coreProperties>
</file>